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94449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3300F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Pr="00760468" w:rsidRDefault="003300F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</w:t>
      </w:r>
      <w:r w:rsidR="00760468">
        <w:rPr>
          <w:lang w:val="ru-RU"/>
        </w:rPr>
        <w:t xml:space="preserve">                           </w:t>
      </w:r>
      <w:proofErr w:type="spellStart"/>
      <w:r w:rsidR="00760468" w:rsidRPr="00760468">
        <w:rPr>
          <w:b w:val="0"/>
          <w:sz w:val="24"/>
          <w:lang w:val="ru-RU"/>
        </w:rPr>
        <w:t>Додаток</w:t>
      </w:r>
      <w:proofErr w:type="spellEnd"/>
      <w:r w:rsidR="00760468" w:rsidRPr="00760468">
        <w:rPr>
          <w:b w:val="0"/>
          <w:sz w:val="24"/>
          <w:lang w:val="ru-RU"/>
        </w:rPr>
        <w:t xml:space="preserve"> 1</w:t>
      </w:r>
      <w:r w:rsidRPr="00760468">
        <w:rPr>
          <w:b w:val="0"/>
          <w:sz w:val="24"/>
          <w:lang w:val="ru-RU"/>
        </w:rPr>
        <w:t xml:space="preserve">                            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r w:rsidR="00760468">
        <w:rPr>
          <w:b w:val="0"/>
          <w:lang w:val="ru-RU"/>
        </w:rPr>
        <w:t xml:space="preserve">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9E6CE8" w:rsidRPr="00AF3833" w:rsidRDefault="00DC41A7" w:rsidP="00DC41A7">
      <w:pPr>
        <w:pStyle w:val="aa"/>
        <w:ind w:left="4248" w:firstLine="708"/>
        <w:jc w:val="left"/>
        <w:rPr>
          <w:b w:val="0"/>
          <w:sz w:val="24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="00760468">
        <w:rPr>
          <w:b w:val="0"/>
          <w:lang w:val="ru-RU"/>
        </w:rPr>
        <w:t xml:space="preserve">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 w:rsidRPr="00AF3833">
        <w:rPr>
          <w:b w:val="0"/>
          <w:sz w:val="24"/>
          <w:lang w:val="ru-RU"/>
        </w:rPr>
        <w:t>від</w:t>
      </w:r>
      <w:proofErr w:type="spellEnd"/>
      <w:r w:rsidR="002B3D55" w:rsidRPr="00AF3833">
        <w:rPr>
          <w:b w:val="0"/>
          <w:sz w:val="24"/>
          <w:lang w:val="ru-RU"/>
        </w:rPr>
        <w:t xml:space="preserve"> </w:t>
      </w:r>
      <w:r w:rsidR="00AF3833" w:rsidRPr="00AF3833">
        <w:rPr>
          <w:b w:val="0"/>
          <w:sz w:val="24"/>
          <w:lang w:val="ru-RU"/>
        </w:rPr>
        <w:t xml:space="preserve">«20» </w:t>
      </w:r>
      <w:proofErr w:type="spellStart"/>
      <w:r w:rsidR="00AF3833" w:rsidRPr="00AF3833">
        <w:rPr>
          <w:b w:val="0"/>
          <w:sz w:val="24"/>
          <w:lang w:val="ru-RU"/>
        </w:rPr>
        <w:t>червня</w:t>
      </w:r>
      <w:proofErr w:type="spellEnd"/>
      <w:r w:rsidR="00AF3833" w:rsidRPr="00AF3833">
        <w:rPr>
          <w:b w:val="0"/>
          <w:sz w:val="24"/>
          <w:lang w:val="ru-RU"/>
        </w:rPr>
        <w:t xml:space="preserve"> 2024 р № 235 </w:t>
      </w:r>
      <w:r w:rsidR="00557C4A" w:rsidRPr="00AF3833">
        <w:rPr>
          <w:b w:val="0"/>
          <w:sz w:val="24"/>
          <w:lang w:val="ru-RU"/>
        </w:rPr>
        <w:t xml:space="preserve"> </w:t>
      </w:r>
      <w:r w:rsidR="00557C4A" w:rsidRPr="00AF3833">
        <w:rPr>
          <w:b w:val="0"/>
          <w:sz w:val="24"/>
        </w:rPr>
        <w:tab/>
      </w:r>
    </w:p>
    <w:p w:rsidR="009E6CE8" w:rsidRPr="00C461FC" w:rsidRDefault="009E6CE8" w:rsidP="009E6CE8">
      <w:pPr>
        <w:pStyle w:val="aa"/>
        <w:ind w:left="4248" w:firstLine="708"/>
        <w:jc w:val="left"/>
        <w:rPr>
          <w:b w:val="0"/>
        </w:rPr>
      </w:pPr>
      <w:r>
        <w:rPr>
          <w:b w:val="0"/>
        </w:rPr>
        <w:t xml:space="preserve">              </w:t>
      </w:r>
      <w:r w:rsidR="00760468">
        <w:rPr>
          <w:b w:val="0"/>
        </w:rPr>
        <w:t xml:space="preserve"> </w:t>
      </w:r>
      <w:proofErr w:type="spellStart"/>
      <w:r>
        <w:rPr>
          <w:b w:val="0"/>
          <w:sz w:val="24"/>
          <w:lang w:val="ru-RU"/>
        </w:rPr>
        <w:t>Секретар</w:t>
      </w:r>
      <w:proofErr w:type="spellEnd"/>
      <w:r>
        <w:rPr>
          <w:b w:val="0"/>
          <w:sz w:val="24"/>
          <w:lang w:val="ru-RU"/>
        </w:rPr>
        <w:t xml:space="preserve"> </w:t>
      </w:r>
      <w:proofErr w:type="spellStart"/>
      <w:r>
        <w:rPr>
          <w:b w:val="0"/>
          <w:sz w:val="24"/>
          <w:lang w:val="ru-RU"/>
        </w:rPr>
        <w:t>міської</w:t>
      </w:r>
      <w:proofErr w:type="spellEnd"/>
      <w:r>
        <w:rPr>
          <w:b w:val="0"/>
          <w:sz w:val="24"/>
          <w:lang w:val="ru-RU"/>
        </w:rPr>
        <w:t xml:space="preserve"> ради</w:t>
      </w:r>
    </w:p>
    <w:p w:rsidR="009E6CE8" w:rsidRPr="006E317E" w:rsidRDefault="009E6CE8" w:rsidP="009E6CE8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</w:t>
      </w:r>
      <w:r>
        <w:rPr>
          <w:sz w:val="24"/>
          <w:lang w:val="ru-RU"/>
        </w:rPr>
        <w:t>Вадим КОЖУХОВСЬКИЙ</w:t>
      </w:r>
    </w:p>
    <w:p w:rsidR="009E6CE8" w:rsidRPr="00DC41A7" w:rsidRDefault="009E6CE8" w:rsidP="009E6CE8">
      <w:pPr>
        <w:pStyle w:val="ab"/>
        <w:rPr>
          <w:lang w:val="uk-UA"/>
        </w:rPr>
      </w:pPr>
    </w:p>
    <w:p w:rsidR="00557C4A" w:rsidRPr="00DC41A7" w:rsidRDefault="00557C4A" w:rsidP="009E6CE8">
      <w:pPr>
        <w:pStyle w:val="aa"/>
        <w:ind w:left="4248" w:firstLine="708"/>
        <w:jc w:val="left"/>
      </w:pPr>
      <w:r w:rsidRPr="00DC41A7">
        <w:rPr>
          <w:b w:val="0"/>
        </w:rPr>
        <w:tab/>
      </w:r>
      <w:r w:rsidRPr="00DC41A7">
        <w:rPr>
          <w:b w:val="0"/>
        </w:rPr>
        <w:tab/>
      </w:r>
      <w:r w:rsidRPr="00DC41A7">
        <w:rPr>
          <w:b w:val="0"/>
        </w:rPr>
        <w:tab/>
      </w:r>
      <w:r w:rsidR="00DC41A7">
        <w:rPr>
          <w:b w:val="0"/>
        </w:rPr>
        <w:t xml:space="preserve">      </w:t>
      </w: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  <w:bookmarkStart w:id="0" w:name="_GoBack"/>
      <w:bookmarkEnd w:id="0"/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Default="00CD5F46" w:rsidP="005E033D">
      <w:pPr>
        <w:pStyle w:val="af0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04259E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Київська</w:t>
      </w:r>
      <w:r w:rsidR="0082495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(</w:t>
      </w:r>
      <w:r w:rsidR="0004259E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перехідний міст</w:t>
      </w:r>
      <w:r w:rsidR="0082495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  <w:r w:rsidR="009E6CE8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</w:p>
    <w:p w:rsidR="009E6CE8" w:rsidRPr="00F82E22" w:rsidRDefault="0082495A" w:rsidP="005E033D">
      <w:pPr>
        <w:pStyle w:val="af0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м. Жмеринка</w:t>
      </w:r>
      <w:r w:rsidR="009E6CE8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Вінницької області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1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3300F0">
        <w:rPr>
          <w:b/>
          <w:sz w:val="28"/>
          <w:szCs w:val="28"/>
          <w:lang w:val="uk-UA"/>
        </w:rPr>
        <w:t>З</w:t>
      </w:r>
      <w:proofErr w:type="spellStart"/>
      <w:r w:rsidR="00845410" w:rsidRPr="00351B18">
        <w:rPr>
          <w:b/>
          <w:sz w:val="28"/>
          <w:szCs w:val="28"/>
        </w:rPr>
        <w:t>амовник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B1498">
        <w:rPr>
          <w:sz w:val="28"/>
          <w:szCs w:val="28"/>
          <w:u w:val="single"/>
          <w:lang w:val="uk-UA"/>
        </w:rPr>
        <w:t>м</w:t>
      </w:r>
      <w:r w:rsidR="009E6CE8">
        <w:rPr>
          <w:sz w:val="28"/>
          <w:szCs w:val="28"/>
          <w:u w:val="single"/>
          <w:lang w:val="uk-UA"/>
        </w:rPr>
        <w:t>. Ж</w:t>
      </w:r>
      <w:r w:rsidR="005B1498">
        <w:rPr>
          <w:sz w:val="28"/>
          <w:szCs w:val="28"/>
          <w:u w:val="single"/>
          <w:lang w:val="uk-UA"/>
        </w:rPr>
        <w:t>меринка</w:t>
      </w:r>
      <w:r w:rsidR="005E033D">
        <w:rPr>
          <w:sz w:val="28"/>
          <w:szCs w:val="28"/>
          <w:u w:val="single"/>
          <w:lang w:val="uk-UA"/>
        </w:rPr>
        <w:t xml:space="preserve">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r w:rsidR="0058394A">
        <w:rPr>
          <w:sz w:val="28"/>
          <w:szCs w:val="28"/>
          <w:u w:val="single"/>
          <w:lang w:val="uk-UA"/>
        </w:rPr>
        <w:t>Київська (перехідний міст</w:t>
      </w:r>
      <w:r w:rsidR="005B1498">
        <w:rPr>
          <w:sz w:val="28"/>
          <w:szCs w:val="28"/>
          <w:u w:val="single"/>
          <w:lang w:val="uk-UA"/>
        </w:rPr>
        <w:t>)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2D6BB9">
        <w:rPr>
          <w:color w:val="000000"/>
          <w:sz w:val="28"/>
          <w:szCs w:val="28"/>
          <w:lang w:val="uk-UA"/>
        </w:rPr>
        <w:t xml:space="preserve"> </w:t>
      </w:r>
      <w:r w:rsidR="001418F4">
        <w:rPr>
          <w:color w:val="000000"/>
          <w:sz w:val="28"/>
          <w:szCs w:val="28"/>
          <w:lang w:val="uk-UA"/>
        </w:rPr>
        <w:t>Київська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694623">
        <w:rPr>
          <w:b/>
          <w:color w:val="000000"/>
          <w:spacing w:val="4"/>
          <w:sz w:val="28"/>
          <w:szCs w:val="28"/>
          <w:lang w:val="uk-UA"/>
        </w:rPr>
        <w:t xml:space="preserve">Київська </w:t>
      </w:r>
      <w:r w:rsidR="005B1498">
        <w:rPr>
          <w:b/>
          <w:color w:val="000000"/>
          <w:spacing w:val="4"/>
          <w:sz w:val="28"/>
          <w:szCs w:val="28"/>
          <w:lang w:val="uk-UA"/>
        </w:rPr>
        <w:t xml:space="preserve"> (</w:t>
      </w:r>
      <w:r w:rsidR="00694623">
        <w:rPr>
          <w:b/>
          <w:color w:val="000000"/>
          <w:spacing w:val="4"/>
          <w:sz w:val="28"/>
          <w:szCs w:val="28"/>
          <w:lang w:val="uk-UA"/>
        </w:rPr>
        <w:t>перехідний міст</w:t>
      </w:r>
      <w:r w:rsidR="005B1498">
        <w:rPr>
          <w:b/>
          <w:color w:val="000000"/>
          <w:spacing w:val="4"/>
          <w:sz w:val="28"/>
          <w:szCs w:val="28"/>
          <w:lang w:val="uk-UA"/>
        </w:rPr>
        <w:t>)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780723635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780723636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780723637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780723638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4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lastRenderedPageBreak/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Pr="003434F3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 xml:space="preserve">нтейнера </w:t>
      </w:r>
      <w:r w:rsidR="002221AA" w:rsidRPr="003434F3">
        <w:rPr>
          <w:sz w:val="28"/>
          <w:szCs w:val="28"/>
          <w:lang w:val="uk-UA"/>
        </w:rPr>
        <w:t>1,375м х 1,115м</w:t>
      </w:r>
    </w:p>
    <w:p w:rsidR="00A76084" w:rsidRPr="003434F3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3434F3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3434F3">
        <w:rPr>
          <w:sz w:val="28"/>
          <w:szCs w:val="28"/>
          <w:lang w:val="uk-UA"/>
        </w:rPr>
        <w:t xml:space="preserve">Довжина: </w:t>
      </w:r>
      <w:r w:rsidR="00A63361" w:rsidRPr="003434F3">
        <w:rPr>
          <w:sz w:val="28"/>
          <w:szCs w:val="28"/>
          <w:lang w:val="uk-UA"/>
        </w:rPr>
        <w:t xml:space="preserve">L= 1, 75+N(0,35+К) </w:t>
      </w:r>
      <w:r w:rsidR="00CD2B9A" w:rsidRPr="003434F3">
        <w:rPr>
          <w:sz w:val="28"/>
          <w:szCs w:val="28"/>
          <w:lang w:val="uk-UA"/>
        </w:rPr>
        <w:t>=</w:t>
      </w:r>
      <w:r w:rsidR="00945677" w:rsidRPr="003434F3">
        <w:rPr>
          <w:sz w:val="28"/>
          <w:szCs w:val="28"/>
          <w:lang w:val="uk-UA"/>
        </w:rPr>
        <w:t>1,</w:t>
      </w:r>
      <w:r w:rsidR="00A63361" w:rsidRPr="003434F3">
        <w:rPr>
          <w:sz w:val="28"/>
          <w:szCs w:val="28"/>
          <w:lang w:val="uk-UA"/>
        </w:rPr>
        <w:t>75+</w:t>
      </w:r>
      <w:r w:rsidR="00572EE7" w:rsidRPr="003434F3">
        <w:rPr>
          <w:sz w:val="28"/>
          <w:szCs w:val="28"/>
          <w:lang w:val="uk-UA"/>
        </w:rPr>
        <w:t>3</w:t>
      </w:r>
      <w:r w:rsidR="00A63361" w:rsidRPr="003434F3">
        <w:rPr>
          <w:sz w:val="28"/>
          <w:szCs w:val="28"/>
          <w:lang w:val="uk-UA"/>
        </w:rPr>
        <w:t>(0,35+1</w:t>
      </w:r>
      <w:r w:rsidR="003D73D5" w:rsidRPr="003434F3">
        <w:rPr>
          <w:sz w:val="28"/>
          <w:szCs w:val="28"/>
          <w:lang w:val="uk-UA"/>
        </w:rPr>
        <w:t>,375</w:t>
      </w:r>
      <w:r w:rsidR="00A63361" w:rsidRPr="003434F3">
        <w:rPr>
          <w:sz w:val="28"/>
          <w:szCs w:val="28"/>
          <w:lang w:val="uk-UA"/>
        </w:rPr>
        <w:t>)=</w:t>
      </w:r>
      <w:r w:rsidR="003434F3" w:rsidRPr="003434F3">
        <w:rPr>
          <w:sz w:val="28"/>
          <w:szCs w:val="28"/>
          <w:lang w:val="uk-UA"/>
        </w:rPr>
        <w:t xml:space="preserve"> 6,9м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780723639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</w:t>
      </w:r>
      <w:r w:rsidR="00F355B3">
        <w:rPr>
          <w:sz w:val="28"/>
          <w:szCs w:val="28"/>
          <w:lang w:val="uk-UA"/>
        </w:rPr>
        <w:t>,23</w:t>
      </w:r>
      <w:r w:rsidR="00CD2B9A">
        <w:rPr>
          <w:sz w:val="28"/>
          <w:szCs w:val="28"/>
          <w:lang w:val="uk-UA"/>
        </w:rPr>
        <w:t xml:space="preserve">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3434F3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 w:rsidRPr="003434F3">
        <w:rPr>
          <w:sz w:val="28"/>
          <w:szCs w:val="28"/>
          <w:lang w:val="uk-UA"/>
        </w:rPr>
        <w:t>1</w:t>
      </w:r>
      <w:r w:rsidR="003434F3" w:rsidRPr="003434F3">
        <w:rPr>
          <w:sz w:val="28"/>
          <w:szCs w:val="28"/>
          <w:lang w:val="uk-UA"/>
        </w:rPr>
        <w:t>5</w:t>
      </w:r>
      <w:r w:rsidR="00790297" w:rsidRPr="003434F3">
        <w:rPr>
          <w:sz w:val="28"/>
          <w:szCs w:val="28"/>
          <w:lang w:val="uk-UA"/>
        </w:rPr>
        <w:t>,</w:t>
      </w:r>
      <w:r w:rsidR="003434F3" w:rsidRPr="003434F3">
        <w:rPr>
          <w:sz w:val="28"/>
          <w:szCs w:val="28"/>
          <w:lang w:val="uk-UA"/>
        </w:rPr>
        <w:t>4</w:t>
      </w:r>
      <w:r w:rsidR="00790297" w:rsidRPr="003434F3">
        <w:rPr>
          <w:sz w:val="28"/>
          <w:szCs w:val="28"/>
          <w:lang w:val="uk-UA"/>
        </w:rPr>
        <w:t>0</w:t>
      </w:r>
      <w:r w:rsidR="00973043" w:rsidRPr="003434F3">
        <w:rPr>
          <w:sz w:val="28"/>
          <w:szCs w:val="28"/>
          <w:lang w:val="uk-UA"/>
        </w:rPr>
        <w:t xml:space="preserve"> </w:t>
      </w:r>
      <w:r w:rsidR="00885AF6" w:rsidRPr="003434F3">
        <w:rPr>
          <w:sz w:val="28"/>
          <w:szCs w:val="28"/>
          <w:lang w:val="uk-UA"/>
        </w:rPr>
        <w:t xml:space="preserve"> </w:t>
      </w:r>
      <w:r w:rsidR="00FC425B" w:rsidRPr="003434F3">
        <w:rPr>
          <w:sz w:val="28"/>
          <w:szCs w:val="28"/>
          <w:lang w:val="uk-UA"/>
        </w:rPr>
        <w:t xml:space="preserve">м </w:t>
      </w:r>
      <w:proofErr w:type="spellStart"/>
      <w:r w:rsidR="00FC425B" w:rsidRPr="003434F3">
        <w:rPr>
          <w:sz w:val="28"/>
          <w:szCs w:val="28"/>
          <w:lang w:val="uk-UA"/>
        </w:rPr>
        <w:t>кв</w:t>
      </w:r>
      <w:proofErr w:type="spellEnd"/>
      <w:r w:rsidR="00FC425B" w:rsidRPr="003434F3">
        <w:rPr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386604">
        <w:rPr>
          <w:b/>
          <w:color w:val="000000"/>
          <w:sz w:val="28"/>
          <w:szCs w:val="28"/>
          <w:lang w:val="uk-UA"/>
        </w:rPr>
        <w:t xml:space="preserve"> 3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Pr="003434F3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</w:t>
      </w:r>
      <w:r w:rsidRPr="003434F3">
        <w:rPr>
          <w:sz w:val="28"/>
          <w:szCs w:val="28"/>
          <w:lang w:val="uk-UA"/>
        </w:rPr>
        <w:t xml:space="preserve">менше </w:t>
      </w:r>
      <w:r w:rsidR="003434F3" w:rsidRPr="003434F3">
        <w:rPr>
          <w:sz w:val="28"/>
          <w:szCs w:val="28"/>
          <w:lang w:val="uk-UA"/>
        </w:rPr>
        <w:t>6</w:t>
      </w:r>
      <w:r w:rsidR="0039437E" w:rsidRPr="003434F3">
        <w:rPr>
          <w:sz w:val="28"/>
          <w:szCs w:val="28"/>
          <w:lang w:val="uk-UA"/>
        </w:rPr>
        <w:t>,</w:t>
      </w:r>
      <w:r w:rsidR="003434F3" w:rsidRPr="003434F3">
        <w:rPr>
          <w:sz w:val="28"/>
          <w:szCs w:val="28"/>
          <w:lang w:val="uk-UA"/>
        </w:rPr>
        <w:t>9</w:t>
      </w:r>
      <w:r w:rsidR="00535E1D" w:rsidRPr="003434F3">
        <w:rPr>
          <w:sz w:val="28"/>
          <w:szCs w:val="28"/>
          <w:lang w:val="uk-UA"/>
        </w:rPr>
        <w:t xml:space="preserve"> м</w:t>
      </w:r>
    </w:p>
    <w:p w:rsidR="00885AF6" w:rsidRPr="003434F3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Ширина контейнерного майданчику – не </w:t>
      </w:r>
      <w:r w:rsidRPr="003434F3">
        <w:rPr>
          <w:sz w:val="28"/>
          <w:szCs w:val="28"/>
          <w:lang w:val="uk-UA"/>
        </w:rPr>
        <w:t>менше 2</w:t>
      </w:r>
      <w:r w:rsidR="003434F3" w:rsidRPr="003434F3">
        <w:rPr>
          <w:sz w:val="28"/>
          <w:szCs w:val="28"/>
          <w:lang w:val="uk-UA"/>
        </w:rPr>
        <w:t>,23</w:t>
      </w:r>
      <w:r w:rsidRPr="003434F3">
        <w:rPr>
          <w:sz w:val="28"/>
          <w:szCs w:val="28"/>
          <w:lang w:val="uk-UA"/>
        </w:rPr>
        <w:t xml:space="preserve"> м.</w:t>
      </w:r>
    </w:p>
    <w:p w:rsidR="003434F3" w:rsidRDefault="00BE132B" w:rsidP="003434F3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</w:t>
      </w:r>
      <w:r w:rsidRPr="003434F3">
        <w:rPr>
          <w:sz w:val="28"/>
          <w:szCs w:val="28"/>
          <w:lang w:val="uk-UA"/>
        </w:rPr>
        <w:t xml:space="preserve">контейнерного майданчику -  </w:t>
      </w:r>
      <w:r w:rsidR="00964E7F" w:rsidRPr="003434F3">
        <w:rPr>
          <w:sz w:val="28"/>
          <w:szCs w:val="28"/>
          <w:lang w:val="uk-UA"/>
        </w:rPr>
        <w:t>155</w:t>
      </w:r>
      <w:r w:rsidR="00790297" w:rsidRPr="003434F3">
        <w:rPr>
          <w:sz w:val="28"/>
          <w:szCs w:val="28"/>
          <w:lang w:val="uk-UA"/>
        </w:rPr>
        <w:t>,</w:t>
      </w:r>
      <w:r w:rsidR="00DE3080" w:rsidRPr="003434F3">
        <w:rPr>
          <w:sz w:val="28"/>
          <w:szCs w:val="28"/>
          <w:lang w:val="uk-UA"/>
        </w:rPr>
        <w:t>6</w:t>
      </w:r>
      <w:r w:rsidR="00A76084" w:rsidRPr="003434F3">
        <w:rPr>
          <w:sz w:val="28"/>
          <w:szCs w:val="28"/>
          <w:lang w:val="uk-UA"/>
        </w:rPr>
        <w:t xml:space="preserve"> </w:t>
      </w:r>
      <w:proofErr w:type="spellStart"/>
      <w:r w:rsidRPr="003434F3">
        <w:rPr>
          <w:sz w:val="28"/>
          <w:szCs w:val="28"/>
          <w:lang w:val="uk-UA"/>
        </w:rPr>
        <w:t>кв</w:t>
      </w:r>
      <w:proofErr w:type="spellEnd"/>
      <w:r w:rsidRPr="003434F3">
        <w:rPr>
          <w:sz w:val="28"/>
          <w:szCs w:val="28"/>
          <w:lang w:val="uk-UA"/>
        </w:rPr>
        <w:t>. м.</w:t>
      </w:r>
      <w:r w:rsidR="00A76084" w:rsidRPr="003434F3">
        <w:rPr>
          <w:sz w:val="28"/>
          <w:szCs w:val="28"/>
          <w:lang w:val="uk-UA"/>
        </w:rPr>
        <w:t xml:space="preserve"> з р</w:t>
      </w:r>
      <w:r w:rsidR="00535E1D" w:rsidRPr="003434F3">
        <w:rPr>
          <w:sz w:val="28"/>
          <w:szCs w:val="28"/>
          <w:lang w:val="uk-UA"/>
        </w:rPr>
        <w:t>о</w:t>
      </w:r>
      <w:r w:rsidR="00A76084" w:rsidRPr="003434F3">
        <w:rPr>
          <w:sz w:val="28"/>
          <w:szCs w:val="28"/>
          <w:lang w:val="uk-UA"/>
        </w:rPr>
        <w:t>звор</w:t>
      </w:r>
      <w:r w:rsidR="00535E1D" w:rsidRPr="003434F3">
        <w:rPr>
          <w:sz w:val="28"/>
          <w:szCs w:val="28"/>
          <w:lang w:val="uk-UA"/>
        </w:rPr>
        <w:t>о</w:t>
      </w:r>
      <w:r w:rsidR="00A76084" w:rsidRPr="003434F3">
        <w:rPr>
          <w:sz w:val="28"/>
          <w:szCs w:val="28"/>
          <w:lang w:val="uk-UA"/>
        </w:rPr>
        <w:t>т</w:t>
      </w:r>
      <w:r w:rsidR="00535E1D" w:rsidRPr="003434F3">
        <w:rPr>
          <w:sz w:val="28"/>
          <w:szCs w:val="28"/>
          <w:lang w:val="uk-UA"/>
        </w:rPr>
        <w:t xml:space="preserve">ом, </w:t>
      </w:r>
      <w:r w:rsidR="003434F3" w:rsidRPr="003434F3">
        <w:rPr>
          <w:sz w:val="28"/>
          <w:szCs w:val="28"/>
          <w:lang w:val="uk-UA"/>
        </w:rPr>
        <w:t>15</w:t>
      </w:r>
      <w:r w:rsidR="005B1498" w:rsidRPr="003434F3">
        <w:rPr>
          <w:sz w:val="28"/>
          <w:szCs w:val="28"/>
          <w:lang w:val="uk-UA"/>
        </w:rPr>
        <w:t>,</w:t>
      </w:r>
      <w:r w:rsidR="003434F3" w:rsidRPr="003434F3">
        <w:rPr>
          <w:sz w:val="28"/>
          <w:szCs w:val="28"/>
          <w:lang w:val="uk-UA"/>
        </w:rPr>
        <w:t>4</w:t>
      </w:r>
      <w:r w:rsidR="00970D2E" w:rsidRPr="003434F3">
        <w:rPr>
          <w:sz w:val="28"/>
          <w:szCs w:val="28"/>
          <w:lang w:val="uk-UA"/>
        </w:rPr>
        <w:t>0</w:t>
      </w:r>
      <w:r w:rsidR="00FC425B" w:rsidRPr="003434F3">
        <w:rPr>
          <w:sz w:val="28"/>
          <w:szCs w:val="28"/>
          <w:lang w:val="uk-UA"/>
        </w:rPr>
        <w:t xml:space="preserve"> м  </w:t>
      </w:r>
      <w:proofErr w:type="spellStart"/>
      <w:r w:rsidR="00FC425B" w:rsidRPr="003434F3">
        <w:rPr>
          <w:sz w:val="28"/>
          <w:szCs w:val="28"/>
          <w:lang w:val="uk-UA"/>
        </w:rPr>
        <w:t>кв</w:t>
      </w:r>
      <w:proofErr w:type="spellEnd"/>
      <w:r w:rsidR="00FC425B" w:rsidRPr="003434F3">
        <w:rPr>
          <w:sz w:val="28"/>
          <w:szCs w:val="28"/>
          <w:lang w:val="uk-UA"/>
        </w:rPr>
        <w:t>.</w:t>
      </w:r>
      <w:r w:rsidR="00A76084" w:rsidRPr="003434F3">
        <w:rPr>
          <w:sz w:val="28"/>
          <w:szCs w:val="28"/>
          <w:lang w:val="uk-UA"/>
        </w:rPr>
        <w:t xml:space="preserve">  - без розвороту </w:t>
      </w:r>
    </w:p>
    <w:p w:rsidR="00845410" w:rsidRDefault="00885AF6" w:rsidP="003434F3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</w:t>
      </w:r>
      <w:r w:rsidR="00A76084">
        <w:rPr>
          <w:sz w:val="28"/>
          <w:lang w:val="uk-UA"/>
        </w:rPr>
        <w:lastRenderedPageBreak/>
        <w:t xml:space="preserve">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Pr="003434F3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6560B8" w:rsidRPr="003434F3">
        <w:rPr>
          <w:sz w:val="28"/>
          <w:szCs w:val="28"/>
          <w:lang w:val="uk-UA"/>
        </w:rPr>
        <w:t>3</w:t>
      </w:r>
      <w:r w:rsidR="0039437E" w:rsidRPr="003434F3">
        <w:rPr>
          <w:sz w:val="28"/>
          <w:szCs w:val="28"/>
          <w:lang w:val="uk-UA"/>
        </w:rPr>
        <w:t xml:space="preserve"> </w:t>
      </w:r>
      <w:r w:rsidR="00F82E22" w:rsidRPr="003434F3">
        <w:rPr>
          <w:sz w:val="28"/>
          <w:szCs w:val="28"/>
          <w:lang w:val="uk-UA"/>
        </w:rPr>
        <w:t>контейнери</w:t>
      </w:r>
      <w:r w:rsidR="007448C0" w:rsidRPr="003434F3">
        <w:rPr>
          <w:sz w:val="28"/>
          <w:szCs w:val="28"/>
          <w:lang w:val="uk-UA"/>
        </w:rPr>
        <w:t xml:space="preserve"> – склада</w:t>
      </w:r>
      <w:r w:rsidRPr="003434F3">
        <w:rPr>
          <w:sz w:val="28"/>
          <w:szCs w:val="28"/>
          <w:lang w:val="uk-UA"/>
        </w:rPr>
        <w:t xml:space="preserve">є </w:t>
      </w:r>
      <w:r w:rsidR="006560B8" w:rsidRPr="003434F3">
        <w:rPr>
          <w:sz w:val="28"/>
          <w:szCs w:val="28"/>
          <w:lang w:val="uk-UA"/>
        </w:rPr>
        <w:t>1</w:t>
      </w:r>
      <w:r w:rsidR="003434F3" w:rsidRPr="003434F3">
        <w:rPr>
          <w:sz w:val="28"/>
          <w:szCs w:val="28"/>
          <w:lang w:val="uk-UA"/>
        </w:rPr>
        <w:t>5</w:t>
      </w:r>
      <w:r w:rsidR="006560B8" w:rsidRPr="003434F3">
        <w:rPr>
          <w:sz w:val="28"/>
          <w:szCs w:val="28"/>
          <w:lang w:val="uk-UA"/>
        </w:rPr>
        <w:t>,</w:t>
      </w:r>
      <w:r w:rsidR="003434F3" w:rsidRPr="003434F3">
        <w:rPr>
          <w:sz w:val="28"/>
          <w:szCs w:val="28"/>
          <w:lang w:val="uk-UA"/>
        </w:rPr>
        <w:t>4</w:t>
      </w:r>
      <w:r w:rsidR="00357ECD" w:rsidRPr="003434F3">
        <w:rPr>
          <w:sz w:val="28"/>
          <w:szCs w:val="28"/>
          <w:lang w:val="uk-UA"/>
        </w:rPr>
        <w:t xml:space="preserve"> </w:t>
      </w:r>
      <w:r w:rsidRPr="003434F3">
        <w:rPr>
          <w:sz w:val="28"/>
          <w:szCs w:val="28"/>
          <w:lang w:val="uk-UA"/>
        </w:rPr>
        <w:t xml:space="preserve"> </w:t>
      </w:r>
      <w:r w:rsidR="00FC425B" w:rsidRPr="003434F3">
        <w:rPr>
          <w:sz w:val="28"/>
          <w:szCs w:val="28"/>
          <w:lang w:val="uk-UA"/>
        </w:rPr>
        <w:t>м</w:t>
      </w:r>
      <w:r w:rsidRPr="003434F3">
        <w:rPr>
          <w:sz w:val="28"/>
          <w:szCs w:val="28"/>
          <w:lang w:val="uk-UA"/>
        </w:rPr>
        <w:t xml:space="preserve"> </w:t>
      </w:r>
      <w:r w:rsidR="00FC425B" w:rsidRPr="003434F3">
        <w:rPr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1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1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4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proofErr w:type="spellStart"/>
      <w:r w:rsidR="006E317E">
        <w:rPr>
          <w:b/>
          <w:sz w:val="28"/>
          <w:szCs w:val="28"/>
          <w:lang w:val="uk-UA"/>
        </w:rPr>
        <w:t>Т.Гуйван</w:t>
      </w:r>
      <w:proofErr w:type="spellEnd"/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96338F" w:rsidP="0096338F">
      <w:pPr>
        <w:widowControl w:val="0"/>
        <w:autoSpaceDE w:val="0"/>
        <w:rPr>
          <w:lang w:val="uk-UA"/>
        </w:rPr>
      </w:pPr>
      <w:r>
        <w:rPr>
          <w:b/>
          <w:bCs/>
          <w:sz w:val="36"/>
          <w:szCs w:val="36"/>
          <w:lang w:val="uk-UA"/>
        </w:rPr>
        <w:t xml:space="preserve">                                  </w:t>
      </w:r>
      <w:r w:rsidR="00A74409"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f0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435560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Київська </w:t>
      </w:r>
      <w:r w:rsidR="003F1CF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(</w:t>
      </w:r>
      <w:r w:rsidR="00435560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перехідний міст</w:t>
      </w:r>
      <w:r w:rsidR="003F1CF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)</w:t>
      </w:r>
      <w:r w:rsidR="00D16FD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</w:p>
    <w:p w:rsidR="00D16FDB" w:rsidRPr="00DA1D6E" w:rsidRDefault="003F1CF4" w:rsidP="009A3CFF">
      <w:pPr>
        <w:pStyle w:val="af0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м. Жмеринка</w:t>
      </w:r>
      <w:r w:rsidR="00D16FD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Вінницької області</w:t>
      </w:r>
    </w:p>
    <w:p w:rsidR="00A74409" w:rsidRPr="00DA1D6E" w:rsidRDefault="00A74409" w:rsidP="00A74409">
      <w:pPr>
        <w:pStyle w:val="aa"/>
      </w:pPr>
    </w:p>
    <w:p w:rsidR="00A74409" w:rsidRPr="00DA1D6E" w:rsidRDefault="00A74409" w:rsidP="00A74409">
      <w:pPr>
        <w:pStyle w:val="aa"/>
      </w:pPr>
    </w:p>
    <w:p w:rsidR="00A74409" w:rsidRPr="00DA1D6E" w:rsidRDefault="00A74409" w:rsidP="00A74409">
      <w:pPr>
        <w:pStyle w:val="aa"/>
      </w:pPr>
    </w:p>
    <w:p w:rsidR="00FF3BCF" w:rsidRPr="00DA1D6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CA" w:rsidRDefault="005938CA">
      <w:r>
        <w:separator/>
      </w:r>
    </w:p>
  </w:endnote>
  <w:endnote w:type="continuationSeparator" w:id="0">
    <w:p w:rsidR="005938CA" w:rsidRDefault="0059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CA" w:rsidRDefault="005938CA">
      <w:r>
        <w:separator/>
      </w:r>
    </w:p>
  </w:footnote>
  <w:footnote w:type="continuationSeparator" w:id="0">
    <w:p w:rsidR="005938CA" w:rsidRDefault="00593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proofErr w:type="spellStart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</w:t>
                      </w:r>
                      <w:proofErr w:type="spellEnd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proofErr w:type="spellStart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</w:t>
                      </w:r>
                      <w:proofErr w:type="spellEnd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 xml:space="preserve">№ </w:t>
                      </w:r>
                      <w:proofErr w:type="spellStart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докум</w:t>
                      </w:r>
                      <w:proofErr w:type="spellEnd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proofErr w:type="spellStart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</w:t>
                      </w:r>
                      <w:proofErr w:type="spellEnd"/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59E"/>
    <w:rsid w:val="00042A78"/>
    <w:rsid w:val="00052144"/>
    <w:rsid w:val="00056833"/>
    <w:rsid w:val="0006579E"/>
    <w:rsid w:val="000778E7"/>
    <w:rsid w:val="000C585E"/>
    <w:rsid w:val="00127A55"/>
    <w:rsid w:val="00132B23"/>
    <w:rsid w:val="0014002A"/>
    <w:rsid w:val="001418F4"/>
    <w:rsid w:val="0017287D"/>
    <w:rsid w:val="00175F55"/>
    <w:rsid w:val="00193E94"/>
    <w:rsid w:val="001941B8"/>
    <w:rsid w:val="001B6E64"/>
    <w:rsid w:val="001C025E"/>
    <w:rsid w:val="001D059B"/>
    <w:rsid w:val="001E2E05"/>
    <w:rsid w:val="002030E8"/>
    <w:rsid w:val="00210138"/>
    <w:rsid w:val="00216EB3"/>
    <w:rsid w:val="0022219C"/>
    <w:rsid w:val="002221AA"/>
    <w:rsid w:val="00223E8A"/>
    <w:rsid w:val="002253EB"/>
    <w:rsid w:val="0024385B"/>
    <w:rsid w:val="002743C5"/>
    <w:rsid w:val="00277944"/>
    <w:rsid w:val="00284094"/>
    <w:rsid w:val="0028713D"/>
    <w:rsid w:val="002A233E"/>
    <w:rsid w:val="002B3D55"/>
    <w:rsid w:val="002B4B09"/>
    <w:rsid w:val="002B5993"/>
    <w:rsid w:val="002D6BB9"/>
    <w:rsid w:val="003024D5"/>
    <w:rsid w:val="003179B6"/>
    <w:rsid w:val="00322D7C"/>
    <w:rsid w:val="003300F0"/>
    <w:rsid w:val="0033686C"/>
    <w:rsid w:val="003434F3"/>
    <w:rsid w:val="00344580"/>
    <w:rsid w:val="0034674F"/>
    <w:rsid w:val="00357ECD"/>
    <w:rsid w:val="0037419A"/>
    <w:rsid w:val="0037625F"/>
    <w:rsid w:val="003857E6"/>
    <w:rsid w:val="00386604"/>
    <w:rsid w:val="0039437E"/>
    <w:rsid w:val="003A41A2"/>
    <w:rsid w:val="003B1C5E"/>
    <w:rsid w:val="003D73D5"/>
    <w:rsid w:val="003F1531"/>
    <w:rsid w:val="003F17BE"/>
    <w:rsid w:val="003F1CF4"/>
    <w:rsid w:val="004025DD"/>
    <w:rsid w:val="00404FF7"/>
    <w:rsid w:val="00435560"/>
    <w:rsid w:val="00450781"/>
    <w:rsid w:val="00472085"/>
    <w:rsid w:val="00476415"/>
    <w:rsid w:val="004B3968"/>
    <w:rsid w:val="005052D4"/>
    <w:rsid w:val="0051429E"/>
    <w:rsid w:val="00535E1D"/>
    <w:rsid w:val="00540399"/>
    <w:rsid w:val="0055041C"/>
    <w:rsid w:val="00554CD2"/>
    <w:rsid w:val="00557C4A"/>
    <w:rsid w:val="00572EE7"/>
    <w:rsid w:val="00576052"/>
    <w:rsid w:val="005770BC"/>
    <w:rsid w:val="005777D3"/>
    <w:rsid w:val="00582CB0"/>
    <w:rsid w:val="0058394A"/>
    <w:rsid w:val="00583F73"/>
    <w:rsid w:val="005852EF"/>
    <w:rsid w:val="005938CA"/>
    <w:rsid w:val="005A3183"/>
    <w:rsid w:val="005B1498"/>
    <w:rsid w:val="005C6F81"/>
    <w:rsid w:val="005E033D"/>
    <w:rsid w:val="00614D23"/>
    <w:rsid w:val="00621F9C"/>
    <w:rsid w:val="006560B8"/>
    <w:rsid w:val="00667703"/>
    <w:rsid w:val="0068174F"/>
    <w:rsid w:val="00694493"/>
    <w:rsid w:val="00694623"/>
    <w:rsid w:val="006A1266"/>
    <w:rsid w:val="006A20C8"/>
    <w:rsid w:val="006A33F9"/>
    <w:rsid w:val="006B2832"/>
    <w:rsid w:val="006B32D1"/>
    <w:rsid w:val="006E317E"/>
    <w:rsid w:val="006E52FE"/>
    <w:rsid w:val="006F02F7"/>
    <w:rsid w:val="006F2FE5"/>
    <w:rsid w:val="006F435F"/>
    <w:rsid w:val="0072650C"/>
    <w:rsid w:val="00742422"/>
    <w:rsid w:val="007448C0"/>
    <w:rsid w:val="00760468"/>
    <w:rsid w:val="00772195"/>
    <w:rsid w:val="00780661"/>
    <w:rsid w:val="00781F87"/>
    <w:rsid w:val="00790297"/>
    <w:rsid w:val="00792521"/>
    <w:rsid w:val="007B0DAA"/>
    <w:rsid w:val="007B5170"/>
    <w:rsid w:val="007D3634"/>
    <w:rsid w:val="007E0FAF"/>
    <w:rsid w:val="007E385D"/>
    <w:rsid w:val="007E7DD1"/>
    <w:rsid w:val="007E7E89"/>
    <w:rsid w:val="0082495A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4490"/>
    <w:rsid w:val="00945677"/>
    <w:rsid w:val="00953878"/>
    <w:rsid w:val="0096338F"/>
    <w:rsid w:val="00964E7F"/>
    <w:rsid w:val="00970D2E"/>
    <w:rsid w:val="00973043"/>
    <w:rsid w:val="009769A8"/>
    <w:rsid w:val="009A3CFF"/>
    <w:rsid w:val="009A61B6"/>
    <w:rsid w:val="009B484A"/>
    <w:rsid w:val="009B70AA"/>
    <w:rsid w:val="009C2F14"/>
    <w:rsid w:val="009C6DC5"/>
    <w:rsid w:val="009D3EBD"/>
    <w:rsid w:val="009E6CE8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AE4162"/>
    <w:rsid w:val="00AF3833"/>
    <w:rsid w:val="00B1434F"/>
    <w:rsid w:val="00B5169D"/>
    <w:rsid w:val="00B71EBC"/>
    <w:rsid w:val="00B86EAA"/>
    <w:rsid w:val="00B90949"/>
    <w:rsid w:val="00BD212B"/>
    <w:rsid w:val="00BE132B"/>
    <w:rsid w:val="00BF3087"/>
    <w:rsid w:val="00C14A61"/>
    <w:rsid w:val="00C16B15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16FDB"/>
    <w:rsid w:val="00D2055D"/>
    <w:rsid w:val="00D33216"/>
    <w:rsid w:val="00D34D0D"/>
    <w:rsid w:val="00D643AE"/>
    <w:rsid w:val="00D658FE"/>
    <w:rsid w:val="00D73399"/>
    <w:rsid w:val="00D735BC"/>
    <w:rsid w:val="00DA1D6E"/>
    <w:rsid w:val="00DC0BC2"/>
    <w:rsid w:val="00DC41A7"/>
    <w:rsid w:val="00DE3080"/>
    <w:rsid w:val="00E163E5"/>
    <w:rsid w:val="00E3004C"/>
    <w:rsid w:val="00E315B8"/>
    <w:rsid w:val="00E32FE4"/>
    <w:rsid w:val="00E3597F"/>
    <w:rsid w:val="00E62799"/>
    <w:rsid w:val="00E70F96"/>
    <w:rsid w:val="00EA3A27"/>
    <w:rsid w:val="00EA64A9"/>
    <w:rsid w:val="00EF628F"/>
    <w:rsid w:val="00F04388"/>
    <w:rsid w:val="00F16467"/>
    <w:rsid w:val="00F355B3"/>
    <w:rsid w:val="00F405E7"/>
    <w:rsid w:val="00F82E22"/>
    <w:rsid w:val="00F83C57"/>
    <w:rsid w:val="00F92D7F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733AAD4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link w:val="ac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link w:val="ad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e">
    <w:name w:val="Содержимое таблицы"/>
    <w:basedOn w:val="a0"/>
    <w:rsid w:val="003F17BE"/>
    <w:pPr>
      <w:suppressLineNumbers/>
    </w:pPr>
  </w:style>
  <w:style w:type="paragraph" w:customStyle="1" w:styleId="af">
    <w:name w:val="Заголовок таблицы"/>
    <w:basedOn w:val="ae"/>
    <w:rsid w:val="003F17BE"/>
    <w:pPr>
      <w:jc w:val="center"/>
    </w:pPr>
    <w:rPr>
      <w:b/>
      <w:bCs/>
    </w:rPr>
  </w:style>
  <w:style w:type="paragraph" w:styleId="af0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1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2">
    <w:name w:val="Balloon Text"/>
    <w:basedOn w:val="a0"/>
    <w:link w:val="af3"/>
    <w:rsid w:val="000657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4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  <w:style w:type="character" w:customStyle="1" w:styleId="ac">
    <w:name w:val="Заголовок Знак"/>
    <w:basedOn w:val="a1"/>
    <w:link w:val="aa"/>
    <w:rsid w:val="009E6CE8"/>
    <w:rPr>
      <w:b/>
      <w:bCs/>
      <w:sz w:val="32"/>
      <w:szCs w:val="24"/>
      <w:lang w:val="uk-UA" w:eastAsia="ar-SA"/>
    </w:rPr>
  </w:style>
  <w:style w:type="character" w:customStyle="1" w:styleId="ad">
    <w:name w:val="Подзаголовок Знак"/>
    <w:basedOn w:val="a1"/>
    <w:link w:val="ab"/>
    <w:rsid w:val="009E6CE8"/>
    <w:rPr>
      <w:rFonts w:ascii="Arial" w:eastAsia="SimSun" w:hAnsi="Arial" w:cs="Mangal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0862-7417-462D-B78F-5F8C08BD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49</cp:revision>
  <cp:lastPrinted>2024-06-24T05:41:00Z</cp:lastPrinted>
  <dcterms:created xsi:type="dcterms:W3CDTF">2020-03-12T10:47:00Z</dcterms:created>
  <dcterms:modified xsi:type="dcterms:W3CDTF">2024-06-24T05:41:00Z</dcterms:modified>
</cp:coreProperties>
</file>